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F303BB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F303BB" w:rsidRDefault="00430D4C" w:rsidP="00430D4C">
      <w:pPr>
        <w:spacing w:after="0"/>
        <w:jc w:val="right"/>
        <w:rPr>
          <w:rFonts w:ascii="Times New Roman" w:hAnsi="Times New Roman"/>
        </w:rPr>
      </w:pPr>
      <w:r w:rsidRPr="000F0A56">
        <w:rPr>
          <w:rFonts w:ascii="Times New Roman" w:hAnsi="Times New Roman"/>
          <w:lang w:val="en-US"/>
        </w:rPr>
        <w:t>«_____»________________20</w:t>
      </w:r>
      <w:r w:rsidR="00B63AC3" w:rsidRPr="000F0A56">
        <w:rPr>
          <w:rFonts w:ascii="Times New Roman" w:hAnsi="Times New Roman"/>
          <w:lang w:val="en-US"/>
        </w:rPr>
        <w:t>2</w:t>
      </w:r>
      <w:r w:rsidR="00F303BB">
        <w:rPr>
          <w:rFonts w:ascii="Times New Roman" w:hAnsi="Times New Roman"/>
        </w:rPr>
        <w:t>1</w:t>
      </w:r>
    </w:p>
    <w:p w:rsidR="00430D4C" w:rsidRPr="000F0A56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0F0A56">
        <w:rPr>
          <w:rFonts w:ascii="Times New Roman" w:hAnsi="Times New Roman"/>
          <w:sz w:val="24"/>
          <w:szCs w:val="24"/>
        </w:rPr>
        <w:t>ул.Р.Люксембург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0F0A56">
        <w:rPr>
          <w:rFonts w:ascii="Times New Roman" w:hAnsi="Times New Roman"/>
          <w:sz w:val="24"/>
          <w:szCs w:val="24"/>
        </w:rPr>
        <w:t>31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0F0A56">
        <w:rPr>
          <w:rFonts w:ascii="Times New Roman" w:hAnsi="Times New Roman"/>
          <w:sz w:val="24"/>
          <w:szCs w:val="24"/>
        </w:rPr>
        <w:t>75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E12D47">
        <w:rPr>
          <w:rFonts w:ascii="Times New Roman" w:hAnsi="Times New Roman"/>
          <w:sz w:val="24"/>
          <w:szCs w:val="24"/>
        </w:rPr>
        <w:t>24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F0A56">
        <w:rPr>
          <w:rFonts w:ascii="Times New Roman" w:hAnsi="Times New Roman"/>
          <w:sz w:val="24"/>
          <w:szCs w:val="24"/>
        </w:rPr>
        <w:t>4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3FE">
        <w:rPr>
          <w:rFonts w:ascii="Times New Roman" w:hAnsi="Times New Roman"/>
          <w:sz w:val="24"/>
          <w:szCs w:val="24"/>
        </w:rPr>
        <w:t>48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0F0A56">
        <w:rPr>
          <w:rFonts w:ascii="Times New Roman" w:hAnsi="Times New Roman"/>
          <w:sz w:val="24"/>
          <w:szCs w:val="24"/>
          <w:u w:val="single"/>
        </w:rPr>
        <w:t>9748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0F0A56">
        <w:rPr>
          <w:rFonts w:ascii="Times New Roman" w:hAnsi="Times New Roman"/>
          <w:sz w:val="24"/>
          <w:szCs w:val="24"/>
          <w:u w:val="single"/>
        </w:rPr>
        <w:t>1917,9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0F0A56">
        <w:rPr>
          <w:rFonts w:ascii="Times New Roman" w:hAnsi="Times New Roman"/>
          <w:sz w:val="24"/>
          <w:szCs w:val="24"/>
          <w:u w:val="single"/>
        </w:rPr>
        <w:t>1254,9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0F0A56">
        <w:rPr>
          <w:rFonts w:ascii="Times New Roman" w:hAnsi="Times New Roman"/>
          <w:sz w:val="24"/>
          <w:szCs w:val="24"/>
        </w:rPr>
        <w:t>9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</w:t>
      </w:r>
      <w:r w:rsidR="00E653FE">
        <w:rPr>
          <w:rFonts w:ascii="Times New Roman" w:hAnsi="Times New Roman"/>
          <w:sz w:val="24"/>
          <w:szCs w:val="24"/>
          <w:u w:val="single"/>
        </w:rPr>
        <w:t>140,8</w:t>
      </w:r>
      <w:r w:rsidRPr="00ED6A98">
        <w:rPr>
          <w:rFonts w:ascii="Times New Roman" w:hAnsi="Times New Roman"/>
          <w:sz w:val="24"/>
          <w:szCs w:val="24"/>
          <w:u w:val="single"/>
        </w:rPr>
        <w:t>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22BC6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Бутовый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лент.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E653FE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E653FE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E653FE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E653F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653F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ж\б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653F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653FE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23D1A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 незначительна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F303BB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F303BB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F30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F303BB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83A04"/>
    <w:rsid w:val="000F0A56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66B7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173F1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240E5"/>
    <w:rsid w:val="00D56FC9"/>
    <w:rsid w:val="00D64E80"/>
    <w:rsid w:val="00DA51E8"/>
    <w:rsid w:val="00DA70C7"/>
    <w:rsid w:val="00DE46AB"/>
    <w:rsid w:val="00E12D47"/>
    <w:rsid w:val="00E23D1A"/>
    <w:rsid w:val="00E3100A"/>
    <w:rsid w:val="00E37471"/>
    <w:rsid w:val="00E607CC"/>
    <w:rsid w:val="00E653FE"/>
    <w:rsid w:val="00E65C46"/>
    <w:rsid w:val="00EA3C01"/>
    <w:rsid w:val="00EC7D61"/>
    <w:rsid w:val="00ED66B3"/>
    <w:rsid w:val="00ED6A98"/>
    <w:rsid w:val="00F05030"/>
    <w:rsid w:val="00F22BC6"/>
    <w:rsid w:val="00F303BB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06629-D766-47E5-8601-058BD96D1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25</cp:revision>
  <cp:lastPrinted>2020-12-15T08:46:00Z</cp:lastPrinted>
  <dcterms:created xsi:type="dcterms:W3CDTF">2020-12-15T10:58:00Z</dcterms:created>
  <dcterms:modified xsi:type="dcterms:W3CDTF">2021-02-15T10:47:00Z</dcterms:modified>
</cp:coreProperties>
</file>